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6D7E" w14:textId="19945030" w:rsidR="00110020" w:rsidRPr="00EA4D10" w:rsidRDefault="00110020" w:rsidP="00EA4D10">
      <w:pPr>
        <w:rPr>
          <w:rFonts w:asciiTheme="minorHAnsi" w:hAnsiTheme="minorHAnsi" w:cstheme="minorHAnsi"/>
          <w:sz w:val="22"/>
          <w:szCs w:val="22"/>
        </w:rPr>
      </w:pPr>
    </w:p>
    <w:p w14:paraId="69D5022C" w14:textId="77777777" w:rsidR="00EA4D10" w:rsidRPr="00EA4D10" w:rsidRDefault="00EA4D10" w:rsidP="00EA4D10">
      <w:pPr>
        <w:rPr>
          <w:rFonts w:asciiTheme="minorHAnsi" w:hAnsiTheme="minorHAnsi" w:cstheme="minorHAnsi"/>
          <w:sz w:val="22"/>
          <w:szCs w:val="22"/>
        </w:rPr>
      </w:pPr>
    </w:p>
    <w:p w14:paraId="5787EE6F" w14:textId="4813CFAB" w:rsidR="00EA4D10" w:rsidRPr="00EA4D10" w:rsidRDefault="00EA4D10" w:rsidP="00EA4D10">
      <w:pPr>
        <w:ind w:left="100" w:right="144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Steven Pate</w:t>
      </w:r>
    </w:p>
    <w:p w14:paraId="45D230C2" w14:textId="2B1ECC14" w:rsidR="00110020" w:rsidRPr="00EA4D10" w:rsidRDefault="002B021E" w:rsidP="00EA4D10">
      <w:pPr>
        <w:ind w:left="100" w:right="144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24 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4D10">
        <w:rPr>
          <w:rFonts w:asciiTheme="minorHAnsi" w:hAnsiTheme="minorHAnsi" w:cstheme="minorHAnsi"/>
          <w:sz w:val="22"/>
          <w:szCs w:val="22"/>
        </w:rPr>
        <w:t xml:space="preserve">rive                                                                                             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s: (416)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12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4567</w:t>
      </w:r>
    </w:p>
    <w:p w14:paraId="2BA54DEE" w14:textId="77777777" w:rsidR="00110020" w:rsidRPr="00EA4D10" w:rsidRDefault="002B021E" w:rsidP="00EA4D10">
      <w:pPr>
        <w:ind w:left="100" w:right="156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onto, ON</w:t>
      </w:r>
      <w:r w:rsidRPr="00EA4D1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: (416)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11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2222</w:t>
      </w:r>
    </w:p>
    <w:p w14:paraId="7FAB79ED" w14:textId="70BF68A2" w:rsidR="00110020" w:rsidRPr="00EA4D10" w:rsidRDefault="00EA4D10" w:rsidP="00EA4D10">
      <w:pPr>
        <w:ind w:left="100" w:right="121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 xml:space="preserve">M2K 1H3       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EA4D10">
        <w:rPr>
          <w:rFonts w:asciiTheme="minorHAnsi" w:hAnsiTheme="minorHAnsi" w:cstheme="minorHAnsi"/>
          <w:sz w:val="22"/>
          <w:szCs w:val="22"/>
        </w:rPr>
        <w:t>steven@gmail.com</w:t>
      </w:r>
    </w:p>
    <w:p w14:paraId="70716A76" w14:textId="77777777" w:rsidR="00110020" w:rsidRPr="00EA4D10" w:rsidRDefault="00110020" w:rsidP="00EA4D1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A0E2A53" w14:textId="2267A32B" w:rsidR="00110020" w:rsidRPr="00EA4D10" w:rsidRDefault="002B021E" w:rsidP="00EA4D10">
      <w:pPr>
        <w:ind w:left="100" w:right="7861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OBJEC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IVE</w:t>
      </w:r>
    </w:p>
    <w:p w14:paraId="1C7A9CED" w14:textId="77777777" w:rsidR="00110020" w:rsidRPr="00EA4D10" w:rsidRDefault="002B021E" w:rsidP="00EA4D10">
      <w:pPr>
        <w:spacing w:before="22"/>
        <w:ind w:left="100" w:right="100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posit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romotion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Coordin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tor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 xml:space="preserve">y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 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ogr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lop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nt 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</w:t>
      </w:r>
      <w:r w:rsidRPr="00EA4D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man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,</w:t>
      </w:r>
      <w:r w:rsidRPr="00EA4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4D10">
        <w:rPr>
          <w:rFonts w:asciiTheme="minorHAnsi" w:hAnsiTheme="minorHAnsi" w:cstheme="minorHAnsi"/>
          <w:sz w:val="22"/>
          <w:szCs w:val="22"/>
        </w:rPr>
        <w:t>nowl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dge</w:t>
      </w:r>
      <w:r w:rsidRPr="00EA4D10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mo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ion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will</w:t>
      </w:r>
      <w:r w:rsidRPr="00EA4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lp</w:t>
      </w:r>
      <w:r w:rsidRPr="00EA4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me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ontribute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to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A4D10">
        <w:rPr>
          <w:rFonts w:asciiTheme="minorHAnsi" w:hAnsiTheme="minorHAnsi" w:cstheme="minorHAnsi"/>
          <w:sz w:val="22"/>
          <w:szCs w:val="22"/>
        </w:rPr>
        <w:t>r 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</w:t>
      </w:r>
    </w:p>
    <w:p w14:paraId="6E127897" w14:textId="77777777" w:rsidR="00110020" w:rsidRPr="00EA4D10" w:rsidRDefault="00110020" w:rsidP="00EA4D10">
      <w:pPr>
        <w:rPr>
          <w:rFonts w:asciiTheme="minorHAnsi" w:hAnsiTheme="minorHAnsi" w:cstheme="minorHAnsi"/>
          <w:sz w:val="22"/>
          <w:szCs w:val="22"/>
        </w:rPr>
      </w:pPr>
    </w:p>
    <w:p w14:paraId="5771EC9B" w14:textId="7A1E0383" w:rsidR="00110020" w:rsidRPr="00EA4D10" w:rsidRDefault="002B021E" w:rsidP="00EA4D10">
      <w:pPr>
        <w:tabs>
          <w:tab w:val="left" w:pos="9380"/>
        </w:tabs>
        <w:ind w:left="100" w:right="74"/>
        <w:jc w:val="both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SUMMA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R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Y OF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 xml:space="preserve"> 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QU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A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LIFIC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A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TIONS 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488EE7C0" w14:textId="77777777" w:rsidR="00110020" w:rsidRPr="00EA4D10" w:rsidRDefault="002B021E" w:rsidP="00EA4D10">
      <w:pPr>
        <w:tabs>
          <w:tab w:val="left" w:pos="1540"/>
        </w:tabs>
        <w:spacing w:before="17"/>
        <w:ind w:left="1540" w:right="245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kpla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 and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h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romotion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os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A4D10">
        <w:rPr>
          <w:rFonts w:asciiTheme="minorHAnsi" w:hAnsiTheme="minorHAnsi" w:cstheme="minorHAnsi"/>
          <w:sz w:val="22"/>
          <w:szCs w:val="22"/>
        </w:rPr>
        <w:t>du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te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rtifi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A4D10">
        <w:rPr>
          <w:rFonts w:asciiTheme="minorHAnsi" w:hAnsiTheme="minorHAnsi" w:cstheme="minorHAnsi"/>
          <w:sz w:val="22"/>
          <w:szCs w:val="22"/>
        </w:rPr>
        <w:t>te;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lor of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ien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in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hol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4D10">
        <w:rPr>
          <w:rFonts w:asciiTheme="minorHAnsi" w:hAnsiTheme="minorHAnsi" w:cstheme="minorHAnsi"/>
          <w:sz w:val="22"/>
          <w:szCs w:val="22"/>
        </w:rPr>
        <w:t>io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</w:p>
    <w:p w14:paraId="2D5D8ABE" w14:textId="77777777" w:rsidR="00110020" w:rsidRPr="00EA4D10" w:rsidRDefault="002B021E" w:rsidP="00EA4D10">
      <w:pPr>
        <w:spacing w:before="3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 th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rs of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lat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 p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z w:val="22"/>
          <w:szCs w:val="22"/>
        </w:rPr>
        <w:t>sic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h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posi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ions</w:t>
      </w:r>
    </w:p>
    <w:p w14:paraId="78A05444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 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ss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rog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A4D10">
        <w:rPr>
          <w:rFonts w:asciiTheme="minorHAnsi" w:hAnsiTheme="minorHAnsi" w:cstheme="minorHAnsi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planni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, 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n,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man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ment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lua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ion</w:t>
      </w:r>
    </w:p>
    <w:p w14:paraId="39CDAC37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trong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knowl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4D10">
        <w:rPr>
          <w:rFonts w:asciiTheme="minorHAnsi" w:hAnsiTheme="minorHAnsi" w:cstheme="minorHAnsi"/>
          <w:sz w:val="22"/>
          <w:szCs w:val="22"/>
        </w:rPr>
        <w:t>ge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of he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 pr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mo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ion and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fe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b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lan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22548908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h, ma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,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ntat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on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l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rship ski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ls</w:t>
      </w:r>
    </w:p>
    <w:p w14:paraId="2019C396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Kno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le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of 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4D10">
        <w:rPr>
          <w:rFonts w:asciiTheme="minorHAnsi" w:hAnsiTheme="minorHAnsi" w:cstheme="minorHAnsi"/>
          <w:sz w:val="22"/>
          <w:szCs w:val="22"/>
        </w:rPr>
        <w:t>trit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on,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z w:val="22"/>
          <w:szCs w:val="22"/>
        </w:rPr>
        <w:t>sic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ss, 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man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ment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 se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ng</w:t>
      </w:r>
    </w:p>
    <w:p w14:paraId="17711681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trong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on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ki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 xml:space="preserve">ls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 En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sh 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4D10">
        <w:rPr>
          <w:rFonts w:asciiTheme="minorHAnsi" w:hAnsiTheme="minorHAnsi" w:cstheme="minorHAnsi"/>
          <w:sz w:val="22"/>
          <w:szCs w:val="22"/>
        </w:rPr>
        <w:t xml:space="preserve">d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nish</w:t>
      </w:r>
    </w:p>
    <w:p w14:paraId="68791180" w14:textId="77777777" w:rsidR="00110020" w:rsidRPr="00EA4D10" w:rsidRDefault="002B021E" w:rsidP="00EA4D10">
      <w:pPr>
        <w:tabs>
          <w:tab w:val="left" w:pos="1540"/>
        </w:tabs>
        <w:spacing w:before="24"/>
        <w:ind w:left="1540" w:right="119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monstr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ted und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rst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4D10">
        <w:rPr>
          <w:rFonts w:asciiTheme="minorHAnsi" w:hAnsiTheme="minorHAnsi" w:cstheme="minorHAnsi"/>
          <w:sz w:val="22"/>
          <w:szCs w:val="22"/>
        </w:rPr>
        <w:t>ding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of and 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A4D10">
        <w:rPr>
          <w:rFonts w:asciiTheme="minorHAnsi" w:hAnsiTheme="minorHAnsi" w:cstheme="minorHAnsi"/>
          <w:sz w:val="22"/>
          <w:szCs w:val="22"/>
        </w:rPr>
        <w:t>t for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dif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 belie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,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ul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s,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lues of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othe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07A15603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Comfo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table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using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MS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d,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ow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rPoint,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nte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t,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 xml:space="preserve">mail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so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ial m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dia</w:t>
      </w:r>
    </w:p>
    <w:p w14:paraId="536D63E4" w14:textId="77777777" w:rsidR="00110020" w:rsidRPr="00EA4D10" w:rsidRDefault="00110020" w:rsidP="00EA4D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ACD6B5" w14:textId="6C79B1BF" w:rsidR="00110020" w:rsidRPr="00EA4D10" w:rsidRDefault="002B021E" w:rsidP="00EA4D10">
      <w:pPr>
        <w:tabs>
          <w:tab w:val="left" w:pos="93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RELA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T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ED 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E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XPER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I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ENCE 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7FB5A89B" w14:textId="77777777" w:rsidR="00110020" w:rsidRPr="00EA4D10" w:rsidRDefault="002B021E" w:rsidP="00EA4D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v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tion 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Ou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z w:val="22"/>
          <w:szCs w:val="22"/>
        </w:rPr>
        <w:t>h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A4D10">
        <w:rPr>
          <w:rFonts w:asciiTheme="minorHAnsi" w:hAnsiTheme="minorHAnsi" w:cstheme="minorHAnsi"/>
          <w:b/>
          <w:sz w:val="22"/>
          <w:szCs w:val="22"/>
        </w:rPr>
        <w:t>o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(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z w:val="22"/>
          <w:szCs w:val="22"/>
        </w:rPr>
        <w:t>la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)                                                     </w:t>
      </w:r>
      <w:r w:rsidRPr="00EA4D1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Ja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. – Apr. 2012</w:t>
      </w:r>
    </w:p>
    <w:p w14:paraId="0F72313D" w14:textId="13A4E1A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onto 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 C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, 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onto,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</w:p>
    <w:p w14:paraId="2AD7A8D5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Cr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ted 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ted 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 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 for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wom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t risk of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s C</w:t>
      </w:r>
    </w:p>
    <w:p w14:paraId="2E74CBA5" w14:textId="77777777" w:rsidR="00110020" w:rsidRPr="00EA4D10" w:rsidRDefault="002B021E" w:rsidP="00EA4D10">
      <w:pPr>
        <w:tabs>
          <w:tab w:val="left" w:pos="1540"/>
        </w:tabs>
        <w:spacing w:before="21"/>
        <w:ind w:left="1540" w:right="379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rovid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info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mation a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A4D10">
        <w:rPr>
          <w:rFonts w:asciiTheme="minorHAnsi" w:hAnsiTheme="minorHAnsi" w:cstheme="minorHAnsi"/>
          <w:sz w:val="22"/>
          <w:szCs w:val="22"/>
        </w:rPr>
        <w:t>out ha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m 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 str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 xml:space="preserve">ies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dis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ribut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sa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sex ki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s, ne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dles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A4D10">
        <w:rPr>
          <w:rFonts w:asciiTheme="minorHAnsi" w:hAnsiTheme="minorHAnsi" w:cstheme="minorHAnsi"/>
          <w:sz w:val="22"/>
          <w:szCs w:val="22"/>
        </w:rPr>
        <w:t>k k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ts</w:t>
      </w:r>
    </w:p>
    <w:p w14:paraId="51B551BB" w14:textId="77777777" w:rsidR="00110020" w:rsidRPr="00EA4D10" w:rsidRDefault="002B021E" w:rsidP="00EA4D10">
      <w:pPr>
        <w:tabs>
          <w:tab w:val="left" w:pos="1540"/>
        </w:tabs>
        <w:spacing w:before="21"/>
        <w:ind w:left="1540" w:right="320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 the 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lop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 of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wo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kshops,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mation 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ons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support 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rou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for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s C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po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ive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 xml:space="preserve">omen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wom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 h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risk</w:t>
      </w:r>
    </w:p>
    <w:p w14:paraId="340D5624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Edu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A4D10">
        <w:rPr>
          <w:rFonts w:asciiTheme="minorHAnsi" w:hAnsiTheme="minorHAnsi" w:cstheme="minorHAnsi"/>
          <w:sz w:val="22"/>
          <w:szCs w:val="22"/>
        </w:rPr>
        <w:t>ted 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rvi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A4D10">
        <w:rPr>
          <w:rFonts w:asciiTheme="minorHAnsi" w:hAnsiTheme="minorHAnsi" w:cstheme="minorHAnsi"/>
          <w:sz w:val="22"/>
          <w:szCs w:val="22"/>
        </w:rPr>
        <w:t>rovid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rs on issues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A4D10">
        <w:rPr>
          <w:rFonts w:asciiTheme="minorHAnsi" w:hAnsiTheme="minorHAnsi" w:cstheme="minorHAnsi"/>
          <w:sz w:val="22"/>
          <w:szCs w:val="22"/>
        </w:rPr>
        <w:t>lat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to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EA4D10">
        <w:rPr>
          <w:rFonts w:asciiTheme="minorHAnsi" w:hAnsiTheme="minorHAnsi" w:cstheme="minorHAnsi"/>
          <w:sz w:val="22"/>
          <w:szCs w:val="22"/>
        </w:rPr>
        <w:t>IV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A4D10">
        <w:rPr>
          <w:rFonts w:asciiTheme="minorHAnsi" w:hAnsiTheme="minorHAnsi" w:cstheme="minorHAnsi"/>
          <w:sz w:val="22"/>
          <w:szCs w:val="22"/>
        </w:rPr>
        <w:t>nd hi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risk 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oups</w:t>
      </w:r>
    </w:p>
    <w:p w14:paraId="7EAE696F" w14:textId="77777777" w:rsidR="00110020" w:rsidRPr="00EA4D10" w:rsidRDefault="00110020" w:rsidP="00EA4D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0FB6AC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W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l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ln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Edu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ion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Nov. 2011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– Apr. 2012</w:t>
      </w:r>
    </w:p>
    <w:p w14:paraId="41628F36" w14:textId="3771817C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ntenni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l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, 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 xml:space="preserve">nto,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</w:p>
    <w:p w14:paraId="7D1CEF64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4D10">
        <w:rPr>
          <w:rFonts w:asciiTheme="minorHAnsi" w:hAnsiTheme="minorHAnsi" w:cstheme="minorHAnsi"/>
          <w:sz w:val="22"/>
          <w:szCs w:val="22"/>
        </w:rPr>
        <w:t>fo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students about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the b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fits of 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smo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A4D10">
        <w:rPr>
          <w:rFonts w:asciiTheme="minorHAnsi" w:hAnsiTheme="minorHAnsi" w:cstheme="minorHAnsi"/>
          <w:sz w:val="22"/>
          <w:szCs w:val="22"/>
        </w:rPr>
        <w:t>le</w:t>
      </w:r>
    </w:p>
    <w:p w14:paraId="5A18DB4B" w14:textId="77777777" w:rsidR="00110020" w:rsidRPr="00EA4D10" w:rsidRDefault="002B021E" w:rsidP="00EA4D10">
      <w:pPr>
        <w:tabs>
          <w:tab w:val="left" w:pos="1540"/>
        </w:tabs>
        <w:spacing w:before="24"/>
        <w:ind w:left="1540" w:right="526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loped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 info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mati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 booklet out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ng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A4D10">
        <w:rPr>
          <w:rFonts w:asciiTheme="minorHAnsi" w:hAnsiTheme="minorHAnsi" w:cstheme="minorHAnsi"/>
          <w:sz w:val="22"/>
          <w:szCs w:val="22"/>
        </w:rPr>
        <w:t>so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s </w:t>
      </w:r>
      <w:r w:rsidRPr="00EA4D10">
        <w:rPr>
          <w:rFonts w:asciiTheme="minorHAnsi" w:hAnsiTheme="minorHAnsi" w:cstheme="minorHAnsi"/>
          <w:sz w:val="22"/>
          <w:szCs w:val="22"/>
        </w:rPr>
        <w:t>to assist with 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 xml:space="preserve">oking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ssation</w:t>
      </w:r>
    </w:p>
    <w:p w14:paraId="06A1B1C7" w14:textId="77777777" w:rsidR="00110020" w:rsidRPr="00EA4D10" w:rsidRDefault="002B021E" w:rsidP="00EA4D10">
      <w:pPr>
        <w:tabs>
          <w:tab w:val="left" w:pos="1540"/>
        </w:tabs>
        <w:spacing w:before="21"/>
        <w:ind w:left="1540" w:right="145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4D10">
        <w:rPr>
          <w:rFonts w:asciiTheme="minorHAnsi" w:hAnsiTheme="minorHAnsi" w:cstheme="minorHAnsi"/>
          <w:sz w:val="22"/>
          <w:szCs w:val="22"/>
        </w:rPr>
        <w:t>fer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lunch ti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A4D10">
        <w:rPr>
          <w:rFonts w:asciiTheme="minorHAnsi" w:hAnsiTheme="minorHAnsi" w:cstheme="minorHAnsi"/>
          <w:sz w:val="22"/>
          <w:szCs w:val="22"/>
        </w:rPr>
        <w:t>ing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nics to assist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students wi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 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rson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 dev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 xml:space="preserve">pment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hoo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wo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fe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b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is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042DD77E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EA4D10">
        <w:rPr>
          <w:rFonts w:asciiTheme="minorHAnsi" w:hAnsiTheme="minorHAnsi" w:cstheme="minorHAnsi"/>
          <w:sz w:val="22"/>
          <w:szCs w:val="22"/>
        </w:rPr>
        <w:t xml:space="preserve">ived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nt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A4D10">
        <w:rPr>
          <w:rFonts w:asciiTheme="minorHAnsi" w:hAnsiTheme="minorHAnsi" w:cstheme="minorHAnsi"/>
          <w:sz w:val="22"/>
          <w:szCs w:val="22"/>
        </w:rPr>
        <w:t>k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om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rticip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nts</w:t>
      </w:r>
    </w:p>
    <w:p w14:paraId="6DB0B917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  <w:sectPr w:rsidR="00110020" w:rsidRPr="00EA4D10">
          <w:headerReference w:type="default" r:id="rId7"/>
          <w:pgSz w:w="12240" w:h="15840"/>
          <w:pgMar w:top="900" w:right="1040" w:bottom="280" w:left="1700" w:header="474" w:footer="0" w:gutter="0"/>
          <w:cols w:space="720"/>
        </w:sect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 the 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omo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ion of the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m’s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ous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ss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EA4D10">
        <w:rPr>
          <w:rFonts w:asciiTheme="minorHAnsi" w:hAnsiTheme="minorHAnsi" w:cstheme="minorHAnsi"/>
          <w:sz w:val="22"/>
          <w:szCs w:val="22"/>
        </w:rPr>
        <w:t>irs</w:t>
      </w:r>
    </w:p>
    <w:p w14:paraId="2FB989AA" w14:textId="77777777" w:rsidR="00110020" w:rsidRPr="00EA4D10" w:rsidRDefault="00110020" w:rsidP="00EA4D1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E2FE38" w14:textId="77777777" w:rsidR="00110020" w:rsidRPr="00EA4D10" w:rsidRDefault="002B021E" w:rsidP="00EA4D10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PAT</w:t>
      </w:r>
      <w:r w:rsidRPr="00EA4D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M.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A4D10">
        <w:rPr>
          <w:rFonts w:asciiTheme="minorHAnsi" w:hAnsiTheme="minorHAnsi" w:cstheme="minorHAnsi"/>
          <w:b/>
          <w:sz w:val="22"/>
          <w:szCs w:val="22"/>
        </w:rPr>
        <w:t>MITH</w:t>
      </w:r>
    </w:p>
    <w:p w14:paraId="4E3FA4C7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pict w14:anchorId="71784011">
          <v:group id="_x0000_s1030" style="position:absolute;left:0;text-align:left;margin-left:87.05pt;margin-top:14.8pt;width:468.9pt;height:4.55pt;z-index:-251658752;mso-position-horizontal-relative:page" coordorigin="1741,296" coordsize="9378,91">
            <v:shape id="_x0000_s1032" style="position:absolute;left:1772;top:379;width:9316;height:0" coordorigin="1772,379" coordsize="9316,0" path="m1772,379r9315,e" filled="f" strokeweight=".82pt">
              <v:path arrowok="t"/>
            </v:shape>
            <v:shape id="_x0000_s1031" style="position:absolute;left:1772;top:327;width:9316;height:0" coordorigin="1772,327" coordsize="9316,0" path="m1772,327r9315,e" filled="f" strokeweight="3.1pt">
              <v:path arrowok="t"/>
            </v:shape>
            <w10:wrap anchorx="page"/>
          </v:group>
        </w:pict>
      </w:r>
      <w:r w:rsidRPr="00EA4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EA4D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2"/>
          <w:position w:val="-1"/>
          <w:sz w:val="22"/>
          <w:szCs w:val="22"/>
        </w:rPr>
        <w:t>(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416)</w:t>
      </w:r>
      <w:r w:rsidRPr="00EA4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123</w:t>
      </w:r>
      <w:r w:rsidRPr="00EA4D10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 xml:space="preserve">4567  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EA4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41</w:t>
      </w:r>
      <w:r w:rsidRPr="00EA4D10">
        <w:rPr>
          <w:rFonts w:asciiTheme="minorHAnsi" w:hAnsiTheme="minorHAnsi" w:cstheme="minorHAnsi"/>
          <w:spacing w:val="-2"/>
          <w:position w:val="-1"/>
          <w:sz w:val="22"/>
          <w:szCs w:val="22"/>
        </w:rPr>
        <w:t>6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EA4D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111</w:t>
      </w:r>
      <w:r w:rsidRPr="00EA4D10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 xml:space="preserve">2222    </w:t>
      </w:r>
      <w:r w:rsidRPr="00EA4D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EA4D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hyperlink r:id="rId8"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psm</w:t>
        </w:r>
        <w:r w:rsidRPr="00EA4D10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</w:t>
        </w:r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th@h</w:t>
        </w:r>
        <w:r w:rsidRPr="00EA4D10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o</w:t>
        </w:r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t</w:t>
        </w:r>
        <w:r w:rsidRPr="00EA4D10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m</w:t>
        </w:r>
        <w:r w:rsidRPr="00EA4D10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a</w:t>
        </w:r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i</w:t>
        </w:r>
        <w:r w:rsidRPr="00EA4D10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l</w:t>
        </w:r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EA4D10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c</w:t>
        </w:r>
        <w:r w:rsidRPr="00EA4D10">
          <w:rPr>
            <w:rFonts w:asciiTheme="minorHAnsi" w:hAnsiTheme="minorHAnsi" w:cstheme="minorHAnsi"/>
            <w:position w:val="-1"/>
            <w:sz w:val="22"/>
            <w:szCs w:val="22"/>
          </w:rPr>
          <w:t>om</w:t>
        </w:r>
      </w:hyperlink>
      <w:r w:rsidRPr="00EA4D10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</w:t>
      </w:r>
      <w:r w:rsidRPr="00EA4D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EA4D10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EA4D10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7AA138A3" w14:textId="77777777" w:rsidR="00110020" w:rsidRPr="00EA4D10" w:rsidRDefault="00110020" w:rsidP="00EA4D1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606B6F5" w14:textId="77777777" w:rsidR="00110020" w:rsidRPr="00EA4D10" w:rsidRDefault="00110020" w:rsidP="00EA4D10">
      <w:pPr>
        <w:rPr>
          <w:rFonts w:asciiTheme="minorHAnsi" w:hAnsiTheme="minorHAnsi" w:cstheme="minorHAnsi"/>
          <w:sz w:val="22"/>
          <w:szCs w:val="22"/>
        </w:rPr>
      </w:pPr>
    </w:p>
    <w:p w14:paraId="1AA5A4A8" w14:textId="77777777" w:rsidR="00110020" w:rsidRPr="00EA4D10" w:rsidRDefault="002B021E" w:rsidP="00EA4D10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pict w14:anchorId="2D3ECE07">
          <v:group id="_x0000_s1028" style="position:absolute;left:0;text-align:left;margin-left:88.6pt;margin-top:16.45pt;width:465.8pt;height:0;z-index:-251657728;mso-position-horizontal-relative:page" coordorigin="1772,329" coordsize="9316,0">
            <v:shape id="_x0000_s1029" style="position:absolute;left:1772;top:329;width:9316;height:0" coordorigin="1772,329" coordsize="9316,0" path="m1772,329r9315,e" filled="f" strokeweight=".58pt">
              <v:path arrowok="t"/>
            </v:shape>
            <w10:wrap anchorx="page"/>
          </v:group>
        </w:pic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RELA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EA4D10">
        <w:rPr>
          <w:rFonts w:asciiTheme="minorHAnsi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XPER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ENCE</w:t>
      </w:r>
      <w:r w:rsidRPr="00EA4D10">
        <w:rPr>
          <w:rFonts w:asciiTheme="minorHAnsi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onti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ued)</w:t>
      </w:r>
    </w:p>
    <w:p w14:paraId="5FAA77BA" w14:textId="77777777" w:rsidR="00110020" w:rsidRPr="00EA4D10" w:rsidRDefault="00110020" w:rsidP="00EA4D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9C00B57" w14:textId="77777777" w:rsidR="00110020" w:rsidRPr="00EA4D10" w:rsidRDefault="002B021E" w:rsidP="00EA4D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Heal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h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EA4D10">
        <w:rPr>
          <w:rFonts w:asciiTheme="minorHAnsi" w:hAnsiTheme="minorHAnsi" w:cstheme="minorHAnsi"/>
          <w:b/>
          <w:sz w:val="22"/>
          <w:szCs w:val="22"/>
        </w:rPr>
        <w:t>itness Assistant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Oc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. 2006 – 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z w:val="22"/>
          <w:szCs w:val="22"/>
        </w:rPr>
        <w:t>t. 2009</w:t>
      </w:r>
    </w:p>
    <w:p w14:paraId="477FCA3E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., 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 xml:space="preserve">ronto,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</w:p>
    <w:p w14:paraId="0C7E8ADD" w14:textId="77777777" w:rsidR="00110020" w:rsidRPr="00EA4D10" w:rsidRDefault="00110020" w:rsidP="00EA4D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DA1E7B2" w14:textId="77777777" w:rsidR="00110020" w:rsidRPr="00EA4D10" w:rsidRDefault="002B021E" w:rsidP="00EA4D10">
      <w:pPr>
        <w:ind w:left="1053" w:right="1330"/>
        <w:jc w:val="center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Admin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ster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fitn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 ev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ons,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 xml:space="preserve">onsultations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ise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ms</w:t>
      </w:r>
    </w:p>
    <w:p w14:paraId="77428655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nstr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ted 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4D10">
        <w:rPr>
          <w:rFonts w:asciiTheme="minorHAnsi" w:hAnsiTheme="minorHAnsi" w:cstheme="minorHAnsi"/>
          <w:sz w:val="22"/>
          <w:szCs w:val="22"/>
        </w:rPr>
        <w:t>ari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of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oup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ss cl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sses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4D10">
        <w:rPr>
          <w:rFonts w:asciiTheme="minorHAnsi" w:hAnsiTheme="minorHAnsi" w:cstheme="minorHAnsi"/>
          <w:sz w:val="22"/>
          <w:szCs w:val="22"/>
        </w:rPr>
        <w:t>Co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A4D10">
        <w:rPr>
          <w:rFonts w:asciiTheme="minorHAnsi" w:hAnsiTheme="minorHAnsi" w:cstheme="minorHAnsi"/>
          <w:sz w:val="22"/>
          <w:szCs w:val="22"/>
        </w:rPr>
        <w:t>tr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z w:val="22"/>
          <w:szCs w:val="22"/>
        </w:rPr>
        <w:t>th, Y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, C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uit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A4D10">
        <w:rPr>
          <w:rFonts w:asciiTheme="minorHAnsi" w:hAnsiTheme="minorHAnsi" w:cstheme="minorHAnsi"/>
          <w:sz w:val="22"/>
          <w:szCs w:val="22"/>
        </w:rPr>
        <w:t>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ng)</w:t>
      </w:r>
    </w:p>
    <w:p w14:paraId="4E284FA8" w14:textId="77777777" w:rsidR="00110020" w:rsidRPr="00EA4D10" w:rsidRDefault="002B021E" w:rsidP="00EA4D10">
      <w:pPr>
        <w:tabs>
          <w:tab w:val="left" w:pos="1540"/>
        </w:tabs>
        <w:spacing w:before="21"/>
        <w:ind w:left="1540" w:right="265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loped month</w:t>
      </w:r>
      <w:r w:rsidRPr="00EA4D10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w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letter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to edu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A4D10">
        <w:rPr>
          <w:rFonts w:asciiTheme="minorHAnsi" w:hAnsiTheme="minorHAnsi" w:cstheme="minorHAnsi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nts 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 the 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lue of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sp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 xml:space="preserve">ific 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 xml:space="preserve">ise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nutrition pro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ms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nd 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rvi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7B84C5B5" w14:textId="77777777" w:rsidR="00110020" w:rsidRPr="00EA4D10" w:rsidRDefault="002B021E" w:rsidP="00EA4D10">
      <w:pPr>
        <w:tabs>
          <w:tab w:val="left" w:pos="1540"/>
        </w:tabs>
        <w:spacing w:before="21"/>
        <w:ind w:left="1540" w:right="832" w:hanging="449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A4D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re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d pr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A4D10">
        <w:rPr>
          <w:rFonts w:asciiTheme="minorHAnsi" w:hAnsiTheme="minorHAnsi" w:cstheme="minorHAnsi"/>
          <w:sz w:val="22"/>
          <w:szCs w:val="22"/>
        </w:rPr>
        <w:t>m p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rti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ipan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 xml:space="preserve">s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30%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2007 u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4D10">
        <w:rPr>
          <w:rFonts w:asciiTheme="minorHAnsi" w:hAnsiTheme="minorHAnsi" w:cstheme="minorHAnsi"/>
          <w:sz w:val="22"/>
          <w:szCs w:val="22"/>
        </w:rPr>
        <w:t>ing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innovative m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ng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ppro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s </w:t>
      </w:r>
      <w:r w:rsidRPr="00EA4D10">
        <w:rPr>
          <w:rFonts w:asciiTheme="minorHAnsi" w:hAnsiTheme="minorHAnsi" w:cstheme="minorHAnsi"/>
          <w:sz w:val="22"/>
          <w:szCs w:val="22"/>
        </w:rPr>
        <w:t>and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ind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vidu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l consult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ons</w:t>
      </w:r>
    </w:p>
    <w:p w14:paraId="2FA19D40" w14:textId="77777777" w:rsidR="00110020" w:rsidRPr="00EA4D10" w:rsidRDefault="00110020" w:rsidP="00EA4D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1A7AB0" w14:textId="77777777" w:rsidR="00110020" w:rsidRPr="00EA4D10" w:rsidRDefault="002B021E" w:rsidP="00EA4D10">
      <w:pPr>
        <w:tabs>
          <w:tab w:val="left" w:pos="93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OTHER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 xml:space="preserve"> E</w:t>
      </w:r>
      <w:r w:rsidRPr="00EA4D10">
        <w:rPr>
          <w:rFonts w:asciiTheme="minorHAnsi" w:hAnsiTheme="minorHAnsi" w:cstheme="minorHAnsi"/>
          <w:b/>
          <w:spacing w:val="-2"/>
          <w:w w:val="99"/>
          <w:position w:val="-1"/>
          <w:sz w:val="22"/>
          <w:szCs w:val="22"/>
          <w:u w:color="000000"/>
        </w:rPr>
        <w:t>X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P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E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RIE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N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CE 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20E194FF" w14:textId="77777777" w:rsidR="00110020" w:rsidRPr="00EA4D10" w:rsidRDefault="00110020" w:rsidP="00EA4D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91DB310" w14:textId="77777777" w:rsidR="00110020" w:rsidRPr="00EA4D10" w:rsidRDefault="002B021E" w:rsidP="00EA4D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Ad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sz w:val="22"/>
          <w:szCs w:val="22"/>
        </w:rPr>
        <w:t>i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ist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ive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Assist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(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)                                                        </w:t>
      </w:r>
      <w:r w:rsidRPr="00EA4D10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sz w:val="22"/>
          <w:szCs w:val="22"/>
        </w:rPr>
        <w:t>ay 2006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-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s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t</w:t>
      </w:r>
    </w:p>
    <w:p w14:paraId="536B17AC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4D10">
        <w:rPr>
          <w:rFonts w:asciiTheme="minorHAnsi" w:hAnsiTheme="minorHAnsi" w:cstheme="minorHAnsi"/>
          <w:sz w:val="22"/>
          <w:szCs w:val="22"/>
        </w:rPr>
        <w:t>C Com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ntr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, 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onto, ON</w:t>
      </w:r>
    </w:p>
    <w:p w14:paraId="4E77F76D" w14:textId="77777777" w:rsidR="00110020" w:rsidRPr="00EA4D10" w:rsidRDefault="00110020" w:rsidP="00EA4D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B5BF78C" w14:textId="77777777" w:rsidR="00110020" w:rsidRPr="00EA4D10" w:rsidRDefault="002B021E" w:rsidP="00EA4D10">
      <w:pPr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in e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A4D10">
        <w:rPr>
          <w:rFonts w:asciiTheme="minorHAnsi" w:hAnsiTheme="minorHAnsi" w:cstheme="minorHAnsi"/>
          <w:sz w:val="22"/>
          <w:szCs w:val="22"/>
        </w:rPr>
        <w:t>posure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to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he d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4D10">
        <w:rPr>
          <w:rFonts w:asciiTheme="minorHAnsi" w:hAnsiTheme="minorHAnsi" w:cstheme="minorHAnsi"/>
          <w:sz w:val="22"/>
          <w:szCs w:val="22"/>
        </w:rPr>
        <w:t>d</w:t>
      </w:r>
      <w:r w:rsidRPr="00EA4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 xml:space="preserve">ons of </w:t>
      </w:r>
      <w:r w:rsidRPr="00EA4D10">
        <w:rPr>
          <w:rFonts w:asciiTheme="minorHAnsi" w:hAnsiTheme="minorHAnsi" w:cstheme="minorHAnsi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sour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e</w:t>
      </w:r>
    </w:p>
    <w:p w14:paraId="4234A5BA" w14:textId="77777777" w:rsidR="00110020" w:rsidRPr="00EA4D10" w:rsidRDefault="002B021E" w:rsidP="00EA4D10">
      <w:pPr>
        <w:spacing w:before="3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Assist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with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he p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omo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 of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the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nt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’s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t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vi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ies</w:t>
      </w:r>
    </w:p>
    <w:p w14:paraId="78C6B1C0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Com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te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sz w:val="22"/>
          <w:szCs w:val="22"/>
        </w:rPr>
        <w:t>i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dif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 xml:space="preserve">nt Toronto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A4D10">
        <w:rPr>
          <w:rFonts w:asciiTheme="minorHAnsi" w:hAnsiTheme="minorHAnsi" w:cstheme="minorHAnsi"/>
          <w:sz w:val="22"/>
          <w:szCs w:val="22"/>
        </w:rPr>
        <w:t>sidents</w:t>
      </w:r>
    </w:p>
    <w:p w14:paraId="799E0324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 xml:space="preserve">Assist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4D10">
        <w:rPr>
          <w:rFonts w:asciiTheme="minorHAnsi" w:hAnsiTheme="minorHAnsi" w:cstheme="minorHAnsi"/>
          <w:sz w:val="22"/>
          <w:szCs w:val="22"/>
        </w:rPr>
        <w:t>n the pl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nning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of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z w:val="22"/>
          <w:szCs w:val="22"/>
        </w:rPr>
        <w:t>spe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 xml:space="preserve">ial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3DEB679A" w14:textId="77777777" w:rsidR="00110020" w:rsidRPr="00EA4D10" w:rsidRDefault="002B021E" w:rsidP="00EA4D10">
      <w:pPr>
        <w:spacing w:before="1"/>
        <w:ind w:left="1092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EA4D1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h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nd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om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4D10">
        <w:rPr>
          <w:rFonts w:asciiTheme="minorHAnsi" w:hAnsiTheme="minorHAnsi" w:cstheme="minorHAnsi"/>
          <w:sz w:val="22"/>
          <w:szCs w:val="22"/>
        </w:rPr>
        <w:t>uni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te </w:t>
      </w:r>
      <w:r w:rsidRPr="00EA4D10">
        <w:rPr>
          <w:rFonts w:asciiTheme="minorHAnsi" w:hAnsiTheme="minorHAnsi" w:cstheme="minorHAnsi"/>
          <w:sz w:val="22"/>
          <w:szCs w:val="22"/>
        </w:rPr>
        <w:t>info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mation on va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io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A4D10">
        <w:rPr>
          <w:rFonts w:asciiTheme="minorHAnsi" w:hAnsiTheme="minorHAnsi" w:cstheme="minorHAnsi"/>
          <w:sz w:val="22"/>
          <w:szCs w:val="22"/>
        </w:rPr>
        <w:t>s communi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sou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sz w:val="22"/>
          <w:szCs w:val="22"/>
        </w:rPr>
        <w:t>s</w:t>
      </w:r>
    </w:p>
    <w:p w14:paraId="0AF24B9A" w14:textId="77777777" w:rsidR="00110020" w:rsidRPr="00EA4D10" w:rsidRDefault="00110020" w:rsidP="00EA4D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4AFF75" w14:textId="77777777" w:rsidR="00110020" w:rsidRPr="00EA4D10" w:rsidRDefault="002B021E" w:rsidP="00EA4D10">
      <w:pPr>
        <w:tabs>
          <w:tab w:val="left" w:pos="93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EDUCA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T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ION 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A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ND 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T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RAINI</w:t>
      </w:r>
      <w:r w:rsidRPr="00EA4D10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N</w:t>
      </w:r>
      <w:r w:rsidRPr="00EA4D10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G 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3436DAEF" w14:textId="77777777" w:rsidR="00110020" w:rsidRPr="00EA4D10" w:rsidRDefault="00110020" w:rsidP="00EA4D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779DBD7" w14:textId="77777777" w:rsidR="00110020" w:rsidRPr="00EA4D10" w:rsidRDefault="002B021E" w:rsidP="00EA4D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Wo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kp</w:t>
      </w:r>
      <w:r w:rsidRPr="00EA4D10">
        <w:rPr>
          <w:rFonts w:asciiTheme="minorHAnsi" w:hAnsiTheme="minorHAnsi" w:cstheme="minorHAnsi"/>
          <w:b/>
          <w:sz w:val="22"/>
          <w:szCs w:val="22"/>
        </w:rPr>
        <w:t>lace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W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l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ln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ss a</w:t>
      </w:r>
      <w:r w:rsidRPr="00EA4D1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Heal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h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b/>
          <w:sz w:val="22"/>
          <w:szCs w:val="22"/>
        </w:rPr>
        <w:t>tion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z w:val="22"/>
          <w:szCs w:val="22"/>
        </w:rPr>
        <w:t>ti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A4D10">
        <w:rPr>
          <w:rFonts w:asciiTheme="minorHAnsi" w:hAnsiTheme="minorHAnsi" w:cstheme="minorHAnsi"/>
          <w:b/>
          <w:sz w:val="22"/>
          <w:szCs w:val="22"/>
        </w:rPr>
        <w:t>ica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</w:t>
      </w:r>
      <w:r w:rsidRPr="00EA4D10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2011 -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2012</w:t>
      </w:r>
    </w:p>
    <w:p w14:paraId="58F398DA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ntenni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 xml:space="preserve">l 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4D10">
        <w:rPr>
          <w:rFonts w:asciiTheme="minorHAnsi" w:hAnsiTheme="minorHAnsi" w:cstheme="minorHAnsi"/>
          <w:sz w:val="22"/>
          <w:szCs w:val="22"/>
        </w:rPr>
        <w:t>ol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, T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r</w:t>
      </w:r>
      <w:r w:rsidRPr="00EA4D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 xml:space="preserve">nto,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</w:p>
    <w:p w14:paraId="143BC38E" w14:textId="77777777" w:rsidR="00110020" w:rsidRPr="00EA4D10" w:rsidRDefault="00110020" w:rsidP="00EA4D1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C9E8B0" w14:textId="77777777" w:rsidR="00110020" w:rsidRPr="00EA4D10" w:rsidRDefault="002B021E" w:rsidP="00EA4D10">
      <w:pPr>
        <w:ind w:left="154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Cours</w:t>
      </w:r>
      <w:r w:rsidRPr="00EA4D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EA4D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EA4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In</w:t>
      </w:r>
      <w:r w:rsidRPr="00EA4D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EA4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ud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4"/>
        <w:gridCol w:w="2486"/>
        <w:gridCol w:w="2214"/>
      </w:tblGrid>
      <w:tr w:rsidR="00110020" w:rsidRPr="00EA4D10" w14:paraId="575B4F32" w14:textId="77777777">
        <w:trPr>
          <w:trHeight w:hRule="exact" w:val="28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3F09A6F" w14:textId="77777777" w:rsidR="00110020" w:rsidRPr="00EA4D10" w:rsidRDefault="002B021E" w:rsidP="00EA4D1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A4D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EA4D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sic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EA4D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14:paraId="4061366B" w14:textId="77777777" w:rsidR="00110020" w:rsidRPr="00EA4D10" w:rsidRDefault="002B021E" w:rsidP="00EA4D10">
            <w:pPr>
              <w:ind w:left="257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Nutrition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C717325" w14:textId="77777777" w:rsidR="00110020" w:rsidRPr="00EA4D10" w:rsidRDefault="002B021E" w:rsidP="00EA4D10">
            <w:pPr>
              <w:ind w:left="291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ss Man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A4D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110020" w:rsidRPr="00EA4D10" w14:paraId="21A8C7A3" w14:textId="77777777">
        <w:trPr>
          <w:trHeight w:hRule="exact" w:val="358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64FA1BA3" w14:textId="77777777" w:rsidR="00110020" w:rsidRPr="00EA4D10" w:rsidRDefault="002B021E" w:rsidP="00EA4D1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rson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EA4D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EA4D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A4D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14:paraId="6A031A53" w14:textId="77777777" w:rsidR="00110020" w:rsidRPr="00EA4D10" w:rsidRDefault="002B021E" w:rsidP="00EA4D10">
            <w:pPr>
              <w:ind w:left="257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ss Ma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415C164" w14:textId="77777777" w:rsidR="00110020" w:rsidRPr="00EA4D10" w:rsidRDefault="002B021E" w:rsidP="00EA4D10">
            <w:pPr>
              <w:ind w:left="291"/>
              <w:rPr>
                <w:rFonts w:asciiTheme="minorHAnsi" w:hAnsiTheme="minorHAnsi" w:cstheme="minorHAnsi"/>
                <w:sz w:val="22"/>
                <w:szCs w:val="22"/>
              </w:rPr>
            </w:pP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EA4D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A4D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EA4D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A4D10">
              <w:rPr>
                <w:rFonts w:asciiTheme="minorHAnsi" w:hAnsiTheme="minorHAnsi" w:cstheme="minorHAnsi"/>
                <w:sz w:val="22"/>
                <w:szCs w:val="22"/>
              </w:rPr>
              <w:t>lanning</w:t>
            </w:r>
          </w:p>
        </w:tc>
      </w:tr>
    </w:tbl>
    <w:p w14:paraId="62FF756E" w14:textId="77777777" w:rsidR="00110020" w:rsidRPr="00EA4D10" w:rsidRDefault="00110020" w:rsidP="00EA4D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48E628" w14:textId="77777777" w:rsidR="00110020" w:rsidRPr="00EA4D10" w:rsidRDefault="002B021E" w:rsidP="00EA4D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EA4D10">
        <w:rPr>
          <w:rFonts w:asciiTheme="minorHAnsi" w:hAnsiTheme="minorHAnsi" w:cstheme="minorHAnsi"/>
          <w:b/>
          <w:sz w:val="22"/>
          <w:szCs w:val="22"/>
        </w:rPr>
        <w:t>irst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Aid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EA4D1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2010</w:t>
      </w:r>
    </w:p>
    <w:p w14:paraId="70B28DA1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n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4D10">
        <w:rPr>
          <w:rFonts w:asciiTheme="minorHAnsi" w:hAnsiTheme="minorHAnsi" w:cstheme="minorHAnsi"/>
          <w:sz w:val="22"/>
          <w:szCs w:val="22"/>
        </w:rPr>
        <w:t>dian Red C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oss</w:t>
      </w:r>
    </w:p>
    <w:p w14:paraId="0CF0587F" w14:textId="77777777" w:rsidR="00110020" w:rsidRPr="00EA4D10" w:rsidRDefault="00110020" w:rsidP="00EA4D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7FAF1D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Ba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lor of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A4D10">
        <w:rPr>
          <w:rFonts w:asciiTheme="minorHAnsi" w:hAnsiTheme="minorHAnsi" w:cstheme="minorHAnsi"/>
          <w:b/>
          <w:sz w:val="22"/>
          <w:szCs w:val="22"/>
        </w:rPr>
        <w:t>ience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(</w:t>
      </w:r>
      <w:r w:rsidRPr="00EA4D10">
        <w:rPr>
          <w:rFonts w:asciiTheme="minorHAnsi" w:hAnsiTheme="minorHAnsi" w:cstheme="minorHAnsi"/>
          <w:b/>
          <w:sz w:val="22"/>
          <w:szCs w:val="22"/>
        </w:rPr>
        <w:t>Ho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o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z w:val="22"/>
          <w:szCs w:val="22"/>
        </w:rPr>
        <w:t>s)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EA4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z w:val="22"/>
          <w:szCs w:val="22"/>
        </w:rPr>
        <w:t>sychology 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Bio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A4D10">
        <w:rPr>
          <w:rFonts w:asciiTheme="minorHAnsi" w:hAnsiTheme="minorHAnsi" w:cstheme="minorHAnsi"/>
          <w:b/>
          <w:sz w:val="22"/>
          <w:szCs w:val="22"/>
        </w:rPr>
        <w:t>ogy</w:t>
      </w:r>
      <w:r w:rsidRPr="00EA4D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EA4D10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2007 – 2011</w:t>
      </w:r>
    </w:p>
    <w:p w14:paraId="6C6DE777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t>Univ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sz w:val="22"/>
          <w:szCs w:val="22"/>
        </w:rPr>
        <w:t>rsi</w:t>
      </w:r>
      <w:r w:rsidRPr="00EA4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y</w:t>
      </w:r>
      <w:r w:rsidRPr="00EA4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A4D10">
        <w:rPr>
          <w:rFonts w:asciiTheme="minorHAnsi" w:hAnsiTheme="minorHAnsi" w:cstheme="minorHAnsi"/>
          <w:sz w:val="22"/>
          <w:szCs w:val="22"/>
        </w:rPr>
        <w:t xml:space="preserve">f 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 xml:space="preserve">onto, </w:t>
      </w:r>
      <w:r w:rsidRPr="00EA4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4D10">
        <w:rPr>
          <w:rFonts w:asciiTheme="minorHAnsi" w:hAnsiTheme="minorHAnsi" w:cstheme="minorHAnsi"/>
          <w:sz w:val="22"/>
          <w:szCs w:val="22"/>
        </w:rPr>
        <w:t>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onto, ON</w:t>
      </w:r>
    </w:p>
    <w:p w14:paraId="4F55AADA" w14:textId="77777777" w:rsidR="00110020" w:rsidRPr="00EA4D10" w:rsidRDefault="00110020" w:rsidP="00EA4D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885952" w14:textId="77777777" w:rsidR="00110020" w:rsidRPr="00EA4D10" w:rsidRDefault="00110020" w:rsidP="00EA4D10">
      <w:pPr>
        <w:rPr>
          <w:rFonts w:asciiTheme="minorHAnsi" w:hAnsiTheme="minorHAnsi" w:cstheme="minorHAnsi"/>
          <w:sz w:val="22"/>
          <w:szCs w:val="22"/>
        </w:rPr>
      </w:pPr>
    </w:p>
    <w:p w14:paraId="1DD75663" w14:textId="77777777" w:rsidR="00110020" w:rsidRPr="00EA4D10" w:rsidRDefault="00110020" w:rsidP="00EA4D10">
      <w:pPr>
        <w:rPr>
          <w:rFonts w:asciiTheme="minorHAnsi" w:hAnsiTheme="minorHAnsi" w:cstheme="minorHAnsi"/>
          <w:sz w:val="22"/>
          <w:szCs w:val="22"/>
        </w:rPr>
      </w:pPr>
    </w:p>
    <w:p w14:paraId="6919E543" w14:textId="77777777" w:rsidR="00110020" w:rsidRPr="00EA4D10" w:rsidRDefault="002B021E" w:rsidP="00EA4D10">
      <w:pPr>
        <w:ind w:left="100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sz w:val="22"/>
          <w:szCs w:val="22"/>
        </w:rPr>
        <w:pict w14:anchorId="5D72B423">
          <v:group id="_x0000_s1026" style="position:absolute;left:0;text-align:left;margin-left:88.6pt;margin-top:16.1pt;width:465.8pt;height:0;z-index:-251656704;mso-position-horizontal-relative:page" coordorigin="1772,322" coordsize="9316,0">
            <v:shape id="_x0000_s1027" style="position:absolute;left:1772;top:322;width:9316;height:0" coordorigin="1772,322" coordsize="9316,0" path="m1772,322r9315,e" filled="f" strokeweight=".20464mm">
              <v:path arrowok="t"/>
            </v:shape>
            <w10:wrap anchorx="page"/>
          </v:group>
        </w:pic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COMM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U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NITY</w:t>
      </w:r>
      <w:r w:rsidRPr="00EA4D10">
        <w:rPr>
          <w:rFonts w:asciiTheme="minorHAnsi" w:hAnsiTheme="minorHAnsi" w:cstheme="minorHAnsi"/>
          <w:b/>
          <w:spacing w:val="-17"/>
          <w:position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V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OLVE</w:t>
      </w:r>
      <w:r w:rsidRPr="00EA4D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EA4D10">
        <w:rPr>
          <w:rFonts w:asciiTheme="minorHAnsi" w:hAnsiTheme="minorHAnsi" w:cstheme="minorHAnsi"/>
          <w:b/>
          <w:position w:val="-1"/>
          <w:sz w:val="22"/>
          <w:szCs w:val="22"/>
        </w:rPr>
        <w:t>ENT</w:t>
      </w:r>
    </w:p>
    <w:p w14:paraId="217D1841" w14:textId="77777777" w:rsidR="00110020" w:rsidRPr="00EA4D10" w:rsidRDefault="00110020" w:rsidP="00EA4D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183214" w14:textId="77777777" w:rsidR="00110020" w:rsidRPr="00EA4D10" w:rsidRDefault="002B021E" w:rsidP="00EA4D10">
      <w:pPr>
        <w:spacing w:before="29"/>
        <w:ind w:left="62" w:right="321"/>
        <w:jc w:val="center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D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tal Sc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ree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i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z w:val="22"/>
          <w:szCs w:val="22"/>
        </w:rPr>
        <w:t>g Assis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A4D10">
        <w:rPr>
          <w:rFonts w:asciiTheme="minorHAnsi" w:hAnsiTheme="minorHAnsi" w:cstheme="minorHAnsi"/>
          <w:b/>
          <w:sz w:val="22"/>
          <w:szCs w:val="22"/>
        </w:rPr>
        <w:t>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EA4D10">
        <w:rPr>
          <w:rFonts w:asciiTheme="minorHAnsi" w:hAnsiTheme="minorHAnsi" w:cstheme="minorHAnsi"/>
          <w:sz w:val="22"/>
          <w:szCs w:val="22"/>
        </w:rPr>
        <w:t>, TDS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4D10">
        <w:rPr>
          <w:rFonts w:asciiTheme="minorHAnsi" w:hAnsiTheme="minorHAnsi" w:cstheme="minorHAnsi"/>
          <w:sz w:val="22"/>
          <w:szCs w:val="22"/>
        </w:rPr>
        <w:t>, To</w:t>
      </w:r>
      <w:r w:rsidRPr="00EA4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4D10">
        <w:rPr>
          <w:rFonts w:asciiTheme="minorHAnsi" w:hAnsiTheme="minorHAnsi" w:cstheme="minorHAnsi"/>
          <w:sz w:val="22"/>
          <w:szCs w:val="22"/>
        </w:rPr>
        <w:t>onto, ON</w:t>
      </w:r>
      <w:r w:rsidRPr="00EA4D1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EA4D1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2008 -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z w:val="22"/>
          <w:szCs w:val="22"/>
        </w:rPr>
        <w:t>2010</w:t>
      </w:r>
    </w:p>
    <w:p w14:paraId="56461982" w14:textId="77777777" w:rsidR="00110020" w:rsidRPr="00EA4D10" w:rsidRDefault="00110020" w:rsidP="00EA4D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4D6DD0" w14:textId="77777777" w:rsidR="00110020" w:rsidRPr="00EA4D10" w:rsidRDefault="002B021E" w:rsidP="00EA4D10">
      <w:pPr>
        <w:ind w:left="2941" w:right="3146"/>
        <w:jc w:val="center"/>
        <w:rPr>
          <w:rFonts w:asciiTheme="minorHAnsi" w:hAnsiTheme="minorHAnsi" w:cstheme="minorHAnsi"/>
          <w:sz w:val="22"/>
          <w:szCs w:val="22"/>
        </w:rPr>
      </w:pPr>
      <w:r w:rsidRPr="00EA4D10">
        <w:rPr>
          <w:rFonts w:asciiTheme="minorHAnsi" w:hAnsiTheme="minorHAnsi" w:cstheme="minorHAnsi"/>
          <w:b/>
          <w:sz w:val="22"/>
          <w:szCs w:val="22"/>
        </w:rPr>
        <w:t>R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EA4D10">
        <w:rPr>
          <w:rFonts w:asciiTheme="minorHAnsi" w:hAnsiTheme="minorHAnsi" w:cstheme="minorHAnsi"/>
          <w:b/>
          <w:sz w:val="22"/>
          <w:szCs w:val="22"/>
        </w:rPr>
        <w:t>s availa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EA4D10">
        <w:rPr>
          <w:rFonts w:asciiTheme="minorHAnsi" w:hAnsiTheme="minorHAnsi" w:cstheme="minorHAnsi"/>
          <w:b/>
          <w:sz w:val="22"/>
          <w:szCs w:val="22"/>
        </w:rPr>
        <w:t>le u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A4D10">
        <w:rPr>
          <w:rFonts w:asciiTheme="minorHAnsi" w:hAnsiTheme="minorHAnsi" w:cstheme="minorHAnsi"/>
          <w:b/>
          <w:sz w:val="22"/>
          <w:szCs w:val="22"/>
        </w:rPr>
        <w:t>on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EA4D10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EA4D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4D10">
        <w:rPr>
          <w:rFonts w:asciiTheme="minorHAnsi" w:hAnsiTheme="minorHAnsi" w:cstheme="minorHAnsi"/>
          <w:b/>
          <w:sz w:val="22"/>
          <w:szCs w:val="22"/>
        </w:rPr>
        <w:t>st</w:t>
      </w:r>
    </w:p>
    <w:sectPr w:rsidR="00110020" w:rsidRPr="00EA4D10">
      <w:pgSz w:w="12240" w:h="15840"/>
      <w:pgMar w:top="900" w:right="880" w:bottom="280" w:left="1700" w:header="47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A449" w14:textId="77777777" w:rsidR="002B021E" w:rsidRDefault="002B021E">
      <w:r>
        <w:separator/>
      </w:r>
    </w:p>
  </w:endnote>
  <w:endnote w:type="continuationSeparator" w:id="0">
    <w:p w14:paraId="379B9587" w14:textId="77777777" w:rsidR="002B021E" w:rsidRDefault="002B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95E7" w14:textId="77777777" w:rsidR="002B021E" w:rsidRDefault="002B021E">
      <w:r>
        <w:separator/>
      </w:r>
    </w:p>
  </w:footnote>
  <w:footnote w:type="continuationSeparator" w:id="0">
    <w:p w14:paraId="195D343F" w14:textId="77777777" w:rsidR="002B021E" w:rsidRDefault="002B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73CF" w14:textId="776A0D50" w:rsidR="00110020" w:rsidRDefault="00110020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532D8"/>
    <w:multiLevelType w:val="multilevel"/>
    <w:tmpl w:val="91481D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20"/>
    <w:rsid w:val="00110020"/>
    <w:rsid w:val="002B021E"/>
    <w:rsid w:val="00EA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5B220"/>
  <w15:docId w15:val="{22F1C4CE-FBA7-4567-87E5-070E6E96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A4D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4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mith@hot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693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2021-07-02T11:54:00Z</dcterms:created>
  <dcterms:modified xsi:type="dcterms:W3CDTF">2021-07-02T12:00:00Z</dcterms:modified>
</cp:coreProperties>
</file>